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1B4B3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62</w:t>
      </w:r>
      <w:r w:rsidR="0035044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EA3D0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</w:t>
      </w:r>
      <w:bookmarkStart w:id="0" w:name="_GoBack"/>
      <w:bookmarkEnd w:id="0"/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</w:t>
      </w:r>
      <w:r w:rsidR="003B1246">
        <w:rPr>
          <w:rFonts w:ascii="Arial" w:hAnsi="Arial" w:cs="Arial"/>
          <w:b w:val="0"/>
          <w:bCs w:val="0"/>
          <w:sz w:val="22"/>
          <w:szCs w:val="22"/>
          <w:lang w:val="pl-PL"/>
        </w:rPr>
        <w:t>tekst jedn.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Dz. U. z 20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E67661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E67661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).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226F8C" w:rsidRPr="00226F8C" w:rsidRDefault="00A905EB" w:rsidP="00226F8C">
      <w:pPr>
        <w:spacing w:line="360" w:lineRule="auto"/>
        <w:rPr>
          <w:rFonts w:ascii="Arial" w:hAnsi="Arial" w:cs="Arial"/>
          <w:b/>
          <w:bCs/>
          <w:sz w:val="22"/>
          <w:szCs w:val="22"/>
          <w:lang w:val="de-DE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r w:rsidR="00740AED" w:rsidRPr="00740AED">
        <w:rPr>
          <w:rFonts w:ascii="Arial" w:hAnsi="Arial" w:cs="Arial"/>
          <w:b/>
          <w:sz w:val="22"/>
          <w:szCs w:val="22"/>
        </w:rPr>
        <w:t>Wykonanie robót budowlanych polegających na remoncie konserwatorskim i modernizacji dachu budynku Bydgoskiego Zespołu Placówek Opiekuńczo-Wychowawczych przy ul. Traugutta 5</w:t>
      </w:r>
    </w:p>
    <w:p w:rsidR="002875B7" w:rsidRPr="00E5069D" w:rsidRDefault="000F56C5" w:rsidP="000F56C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 w:rsidR="00DA658F" w:rsidRPr="006305FB">
        <w:rPr>
          <w:rFonts w:ascii="Arial" w:hAnsi="Arial" w:cs="Arial"/>
          <w:bCs/>
          <w:sz w:val="22"/>
          <w:szCs w:val="22"/>
        </w:rPr>
        <w:t>(wpisać</w:t>
      </w:r>
      <w:r w:rsidR="00DA658F" w:rsidRPr="00B45E9C">
        <w:rPr>
          <w:rFonts w:ascii="Arial" w:hAnsi="Arial" w:cs="Arial"/>
          <w:bCs/>
          <w:sz w:val="22"/>
          <w:szCs w:val="22"/>
        </w:rPr>
        <w:t xml:space="preserve"> nazwy Wykonawców wspólnie ubiegających się o udzielenie </w:t>
      </w:r>
      <w:r w:rsidR="006F3506">
        <w:rPr>
          <w:rFonts w:ascii="Arial" w:hAnsi="Arial" w:cs="Arial"/>
          <w:bCs/>
          <w:sz w:val="22"/>
          <w:szCs w:val="22"/>
        </w:rPr>
        <w:t>z</w:t>
      </w:r>
      <w:r w:rsidR="00DA658F" w:rsidRPr="00B45E9C">
        <w:rPr>
          <w:rFonts w:ascii="Arial" w:hAnsi="Arial" w:cs="Arial"/>
          <w:bCs/>
          <w:sz w:val="22"/>
          <w:szCs w:val="22"/>
        </w:rPr>
        <w:t>amówienia):</w:t>
      </w:r>
      <w:r w:rsidR="006F3506">
        <w:rPr>
          <w:rFonts w:ascii="Arial" w:hAnsi="Arial" w:cs="Arial"/>
          <w:bCs/>
          <w:sz w:val="22"/>
          <w:szCs w:val="22"/>
        </w:rPr>
        <w:br/>
      </w:r>
      <w:r w:rsidR="000025EA">
        <w:rPr>
          <w:rFonts w:ascii="Arial" w:hAnsi="Arial" w:cs="Arial"/>
          <w:bCs/>
          <w:sz w:val="22"/>
          <w:szCs w:val="22"/>
        </w:rPr>
        <w:t>_________________________________________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</w:t>
      </w:r>
      <w:r w:rsidR="00E5069D">
        <w:rPr>
          <w:rFonts w:ascii="Arial" w:hAnsi="Arial" w:cs="Arial"/>
          <w:bCs/>
          <w:sz w:val="22"/>
          <w:szCs w:val="22"/>
        </w:rPr>
        <w:t>____________</w:t>
      </w:r>
      <w:r w:rsidR="00DA658F">
        <w:rPr>
          <w:rFonts w:ascii="Arial" w:hAnsi="Arial" w:cs="Arial"/>
          <w:bCs/>
          <w:sz w:val="22"/>
          <w:szCs w:val="22"/>
        </w:rPr>
        <w:t>__________________</w:t>
      </w:r>
      <w:r w:rsidR="00E5069D">
        <w:rPr>
          <w:rFonts w:ascii="Arial" w:hAnsi="Arial" w:cs="Arial"/>
          <w:bCs/>
          <w:sz w:val="22"/>
          <w:szCs w:val="22"/>
        </w:rPr>
        <w:t>________________________</w:t>
      </w:r>
      <w:r w:rsidR="00DA658F">
        <w:rPr>
          <w:rFonts w:ascii="Arial" w:hAnsi="Arial" w:cs="Arial"/>
          <w:bCs/>
          <w:sz w:val="22"/>
          <w:szCs w:val="22"/>
        </w:rPr>
        <w:t>_____________________________________________________________________</w:t>
      </w:r>
      <w:r w:rsidR="00E5069D">
        <w:rPr>
          <w:rFonts w:ascii="Arial" w:hAnsi="Arial" w:cs="Arial"/>
          <w:bCs/>
          <w:sz w:val="22"/>
          <w:szCs w:val="22"/>
        </w:rPr>
        <w:t>____</w:t>
      </w:r>
      <w:r w:rsidR="00DA658F">
        <w:rPr>
          <w:rFonts w:ascii="Arial" w:hAnsi="Arial" w:cs="Arial"/>
          <w:bCs/>
          <w:sz w:val="22"/>
          <w:szCs w:val="22"/>
        </w:rPr>
        <w:t>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</w:t>
      </w:r>
    </w:p>
    <w:p w:rsidR="00C63A87" w:rsidRPr="00DA658F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5EB" w:rsidRPr="00DA658F" w:rsidRDefault="00A905EB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24E9" w:rsidRPr="00DA658F" w:rsidRDefault="00ED541A" w:rsidP="00DA658F">
      <w:pPr>
        <w:spacing w:line="360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4E3CD4"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194367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194367">
        <w:rPr>
          <w:rFonts w:ascii="Arial" w:hAnsi="Arial" w:cs="Arial"/>
          <w:b w:val="0"/>
          <w:bCs w:val="0"/>
          <w:sz w:val="22"/>
          <w:szCs w:val="22"/>
          <w:lang w:val="pl-PL"/>
        </w:rPr>
        <w:t>*niepotrzebne skreślić</w:t>
      </w:r>
    </w:p>
    <w:sectPr w:rsidR="00F06D7D" w:rsidRPr="00194367" w:rsidSect="00DA658F">
      <w:footerReference w:type="default" r:id="rId7"/>
      <w:footerReference w:type="first" r:id="rId8"/>
      <w:type w:val="continuous"/>
      <w:pgSz w:w="11905" w:h="16837"/>
      <w:pgMar w:top="1135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D6F" w:rsidRDefault="00707D6F" w:rsidP="00C63813">
      <w:r>
        <w:separator/>
      </w:r>
    </w:p>
  </w:endnote>
  <w:endnote w:type="continuationSeparator" w:id="0">
    <w:p w:rsidR="00707D6F" w:rsidRDefault="00707D6F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DA658F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D6F" w:rsidRDefault="00707D6F" w:rsidP="00C63813">
      <w:r>
        <w:separator/>
      </w:r>
    </w:p>
  </w:footnote>
  <w:footnote w:type="continuationSeparator" w:id="0">
    <w:p w:rsidR="00707D6F" w:rsidRDefault="00707D6F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26458"/>
    <w:rsid w:val="0003698D"/>
    <w:rsid w:val="00046872"/>
    <w:rsid w:val="0005133A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65E"/>
    <w:rsid w:val="000B6B7D"/>
    <w:rsid w:val="000C0899"/>
    <w:rsid w:val="000C4395"/>
    <w:rsid w:val="000C4D9D"/>
    <w:rsid w:val="000D1C5D"/>
    <w:rsid w:val="000D22E5"/>
    <w:rsid w:val="000F4C77"/>
    <w:rsid w:val="000F56C5"/>
    <w:rsid w:val="000F6570"/>
    <w:rsid w:val="001042D6"/>
    <w:rsid w:val="00107232"/>
    <w:rsid w:val="0012157A"/>
    <w:rsid w:val="0012337C"/>
    <w:rsid w:val="00132222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72"/>
    <w:rsid w:val="001B4B3E"/>
    <w:rsid w:val="001B674E"/>
    <w:rsid w:val="001C3B1E"/>
    <w:rsid w:val="001C5512"/>
    <w:rsid w:val="001C7097"/>
    <w:rsid w:val="001D05C9"/>
    <w:rsid w:val="001D59D3"/>
    <w:rsid w:val="001D7A98"/>
    <w:rsid w:val="001E3BAC"/>
    <w:rsid w:val="001E5636"/>
    <w:rsid w:val="001E7BF9"/>
    <w:rsid w:val="00203B07"/>
    <w:rsid w:val="0021762C"/>
    <w:rsid w:val="002208B3"/>
    <w:rsid w:val="00220EDB"/>
    <w:rsid w:val="00221055"/>
    <w:rsid w:val="002230A8"/>
    <w:rsid w:val="002237B4"/>
    <w:rsid w:val="00226F8C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1251E"/>
    <w:rsid w:val="00317019"/>
    <w:rsid w:val="00322749"/>
    <w:rsid w:val="00333FDB"/>
    <w:rsid w:val="00340181"/>
    <w:rsid w:val="0035044A"/>
    <w:rsid w:val="00371B09"/>
    <w:rsid w:val="00372627"/>
    <w:rsid w:val="0037526C"/>
    <w:rsid w:val="003848D9"/>
    <w:rsid w:val="003852EE"/>
    <w:rsid w:val="003A5041"/>
    <w:rsid w:val="003B1246"/>
    <w:rsid w:val="003B4255"/>
    <w:rsid w:val="003B6BB6"/>
    <w:rsid w:val="003C6D6F"/>
    <w:rsid w:val="003D0C29"/>
    <w:rsid w:val="003D24E9"/>
    <w:rsid w:val="003E21E0"/>
    <w:rsid w:val="003E3383"/>
    <w:rsid w:val="003E667C"/>
    <w:rsid w:val="0040473C"/>
    <w:rsid w:val="004077E0"/>
    <w:rsid w:val="00412093"/>
    <w:rsid w:val="00416ED5"/>
    <w:rsid w:val="00417459"/>
    <w:rsid w:val="00430953"/>
    <w:rsid w:val="00434489"/>
    <w:rsid w:val="004353C1"/>
    <w:rsid w:val="00454D51"/>
    <w:rsid w:val="00454E6C"/>
    <w:rsid w:val="0046250B"/>
    <w:rsid w:val="00466711"/>
    <w:rsid w:val="0047213E"/>
    <w:rsid w:val="00481502"/>
    <w:rsid w:val="00484CA6"/>
    <w:rsid w:val="00484ED6"/>
    <w:rsid w:val="00494B30"/>
    <w:rsid w:val="00497DBB"/>
    <w:rsid w:val="004A0E01"/>
    <w:rsid w:val="004A17D7"/>
    <w:rsid w:val="004A4425"/>
    <w:rsid w:val="004B3EA9"/>
    <w:rsid w:val="004C1230"/>
    <w:rsid w:val="004D3437"/>
    <w:rsid w:val="004D55D8"/>
    <w:rsid w:val="004E0DC5"/>
    <w:rsid w:val="004E3BF2"/>
    <w:rsid w:val="00502894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05E2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6F7A02"/>
    <w:rsid w:val="00707BF9"/>
    <w:rsid w:val="00707D6F"/>
    <w:rsid w:val="00714382"/>
    <w:rsid w:val="00716A6B"/>
    <w:rsid w:val="00721AE6"/>
    <w:rsid w:val="007249DD"/>
    <w:rsid w:val="00726656"/>
    <w:rsid w:val="00732511"/>
    <w:rsid w:val="0073777B"/>
    <w:rsid w:val="00740AED"/>
    <w:rsid w:val="00741051"/>
    <w:rsid w:val="007475EA"/>
    <w:rsid w:val="0075001A"/>
    <w:rsid w:val="00752417"/>
    <w:rsid w:val="00755491"/>
    <w:rsid w:val="00770489"/>
    <w:rsid w:val="007720D5"/>
    <w:rsid w:val="00783C12"/>
    <w:rsid w:val="00784533"/>
    <w:rsid w:val="00787C00"/>
    <w:rsid w:val="007943D8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3C45"/>
    <w:rsid w:val="008267FA"/>
    <w:rsid w:val="00831BF2"/>
    <w:rsid w:val="00833262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84ED6"/>
    <w:rsid w:val="008907A6"/>
    <w:rsid w:val="00891097"/>
    <w:rsid w:val="00891516"/>
    <w:rsid w:val="00895B04"/>
    <w:rsid w:val="00897614"/>
    <w:rsid w:val="00897AD4"/>
    <w:rsid w:val="008A3FE0"/>
    <w:rsid w:val="008A4762"/>
    <w:rsid w:val="008A568B"/>
    <w:rsid w:val="008A5BB8"/>
    <w:rsid w:val="008B0AD2"/>
    <w:rsid w:val="008C1E70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37499"/>
    <w:rsid w:val="009421FF"/>
    <w:rsid w:val="009426BE"/>
    <w:rsid w:val="0094527F"/>
    <w:rsid w:val="0096202B"/>
    <w:rsid w:val="00987914"/>
    <w:rsid w:val="00991D06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59D9"/>
    <w:rsid w:val="00A06F84"/>
    <w:rsid w:val="00A1490D"/>
    <w:rsid w:val="00A15700"/>
    <w:rsid w:val="00A22502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864DB"/>
    <w:rsid w:val="00A90400"/>
    <w:rsid w:val="00A905EB"/>
    <w:rsid w:val="00A93E38"/>
    <w:rsid w:val="00AA4D58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1DE"/>
    <w:rsid w:val="00BB7595"/>
    <w:rsid w:val="00BC5523"/>
    <w:rsid w:val="00BD34DF"/>
    <w:rsid w:val="00C06E6A"/>
    <w:rsid w:val="00C239F5"/>
    <w:rsid w:val="00C2410D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0716"/>
    <w:rsid w:val="00D121D0"/>
    <w:rsid w:val="00D135AC"/>
    <w:rsid w:val="00D222AB"/>
    <w:rsid w:val="00D23672"/>
    <w:rsid w:val="00D247B9"/>
    <w:rsid w:val="00D3014F"/>
    <w:rsid w:val="00D31715"/>
    <w:rsid w:val="00D31D2F"/>
    <w:rsid w:val="00D3200E"/>
    <w:rsid w:val="00D3300A"/>
    <w:rsid w:val="00D341A9"/>
    <w:rsid w:val="00D357F4"/>
    <w:rsid w:val="00D462D6"/>
    <w:rsid w:val="00D5064D"/>
    <w:rsid w:val="00D52C15"/>
    <w:rsid w:val="00D54284"/>
    <w:rsid w:val="00D5552D"/>
    <w:rsid w:val="00D56523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063B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67661"/>
    <w:rsid w:val="00E73534"/>
    <w:rsid w:val="00E76729"/>
    <w:rsid w:val="00E805BB"/>
    <w:rsid w:val="00E822E7"/>
    <w:rsid w:val="00E83950"/>
    <w:rsid w:val="00E847F4"/>
    <w:rsid w:val="00E87630"/>
    <w:rsid w:val="00E87838"/>
    <w:rsid w:val="00EA3D02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10D0"/>
    <w:rsid w:val="00F230C7"/>
    <w:rsid w:val="00F236B2"/>
    <w:rsid w:val="00F243A3"/>
    <w:rsid w:val="00F27474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79D7"/>
    <w:rsid w:val="00F83E83"/>
    <w:rsid w:val="00F84F4A"/>
    <w:rsid w:val="00F876F7"/>
    <w:rsid w:val="00FA0C4B"/>
    <w:rsid w:val="00FA39B2"/>
    <w:rsid w:val="00FA77DC"/>
    <w:rsid w:val="00FB4787"/>
    <w:rsid w:val="00FC656E"/>
    <w:rsid w:val="00FC6F88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42</cp:revision>
  <cp:lastPrinted>2024-07-10T11:00:00Z</cp:lastPrinted>
  <dcterms:created xsi:type="dcterms:W3CDTF">2022-02-10T09:20:00Z</dcterms:created>
  <dcterms:modified xsi:type="dcterms:W3CDTF">2024-10-03T13:10:00Z</dcterms:modified>
</cp:coreProperties>
</file>